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DAB80" w14:textId="77777777" w:rsidR="001C3C22" w:rsidRPr="001C3C22" w:rsidRDefault="001C3C22" w:rsidP="001C3C22">
      <w:pPr>
        <w:ind w:left="140"/>
        <w:rPr>
          <w:rFonts w:asciiTheme="minorHAnsi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>Lyndon Wilson</w:t>
      </w:r>
    </w:p>
    <w:p w14:paraId="14BCBDD3" w14:textId="2B6F4B6F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sz w:val="22"/>
          <w:szCs w:val="22"/>
        </w:rPr>
        <w:t>100 East Elm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Street, Anyt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wn, ST 012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C3C22">
        <w:rPr>
          <w:rFonts w:asciiTheme="minorHAnsi" w:eastAsia="Arial" w:hAnsiTheme="minorHAnsi" w:cstheme="minorHAnsi"/>
          <w:sz w:val="22"/>
          <w:szCs w:val="22"/>
        </w:rPr>
        <w:t>4</w:t>
      </w:r>
    </w:p>
    <w:p w14:paraId="27CAF24A" w14:textId="0D714765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sz w:val="22"/>
          <w:szCs w:val="22"/>
        </w:rPr>
        <w:t>Phone:  (1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C3C22">
        <w:rPr>
          <w:rFonts w:asciiTheme="minorHAnsi" w:eastAsia="Arial" w:hAnsiTheme="minorHAnsi" w:cstheme="minorHAnsi"/>
          <w:sz w:val="22"/>
          <w:szCs w:val="22"/>
        </w:rPr>
        <w:t>3) 456-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890   </w:t>
      </w:r>
      <w:r w:rsidRPr="001C3C22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W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rk: (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C3C22">
        <w:rPr>
          <w:rFonts w:asciiTheme="minorHAnsi" w:eastAsia="Arial" w:hAnsiTheme="minorHAnsi" w:cstheme="minorHAnsi"/>
          <w:sz w:val="22"/>
          <w:szCs w:val="22"/>
        </w:rPr>
        <w:t>0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C3C22">
        <w:rPr>
          <w:rFonts w:asciiTheme="minorHAnsi" w:eastAsia="Arial" w:hAnsiTheme="minorHAnsi" w:cstheme="minorHAnsi"/>
          <w:sz w:val="22"/>
          <w:szCs w:val="22"/>
        </w:rPr>
        <w:t>21-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000   </w:t>
      </w:r>
      <w:r w:rsidRPr="001C3C22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hyperlink r:id="rId5" w:history="1">
        <w:r w:rsidRPr="001C3C22">
          <w:rPr>
            <w:rStyle w:val="Hyperlink"/>
            <w:rFonts w:asciiTheme="minorHAnsi" w:eastAsia="Arial" w:hAnsiTheme="minorHAnsi" w:cstheme="minorHAnsi"/>
            <w:color w:val="auto"/>
            <w:sz w:val="22"/>
            <w:szCs w:val="22"/>
            <w:u w:val="none"/>
          </w:rPr>
          <w:t>E-mail: wilson@gmail.com</w:t>
        </w:r>
      </w:hyperlink>
    </w:p>
    <w:p w14:paraId="2FBDC1EC" w14:textId="77777777" w:rsidR="00103FF6" w:rsidRPr="001C3C22" w:rsidRDefault="00103FF6" w:rsidP="001C3C2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6925619" w14:textId="10602475" w:rsidR="00103FF6" w:rsidRPr="001C3C22" w:rsidRDefault="001C3C22" w:rsidP="001C3C22">
      <w:pPr>
        <w:tabs>
          <w:tab w:val="left" w:pos="9500"/>
        </w:tabs>
        <w:ind w:left="11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bCs/>
          <w:sz w:val="22"/>
          <w:szCs w:val="22"/>
          <w:u w:color="000000"/>
        </w:rPr>
        <w:t xml:space="preserve"> </w:t>
      </w:r>
      <w:r w:rsidRPr="001C3C22">
        <w:rPr>
          <w:rFonts w:asciiTheme="minorHAnsi" w:eastAsia="Arial" w:hAnsiTheme="minorHAnsi" w:cstheme="minorHAnsi"/>
          <w:b/>
          <w:bCs/>
          <w:sz w:val="22"/>
          <w:szCs w:val="22"/>
          <w:u w:color="000000"/>
        </w:rPr>
        <w:t xml:space="preserve">Qualifications Overview </w:t>
      </w:r>
      <w:r w:rsidRPr="001C3C22">
        <w:rPr>
          <w:rFonts w:asciiTheme="minorHAnsi" w:eastAsia="Arial" w:hAnsiTheme="minorHAnsi" w:cstheme="minorHAnsi"/>
          <w:b/>
          <w:bCs/>
          <w:sz w:val="22"/>
          <w:szCs w:val="22"/>
          <w:u w:color="000000"/>
        </w:rPr>
        <w:tab/>
      </w:r>
    </w:p>
    <w:p w14:paraId="76FDD798" w14:textId="77777777" w:rsidR="00103FF6" w:rsidRPr="001C3C22" w:rsidRDefault="001C3C22" w:rsidP="001C3C22">
      <w:pPr>
        <w:ind w:left="140" w:right="468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sz w:val="22"/>
          <w:szCs w:val="22"/>
        </w:rPr>
        <w:t>Acc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untant /</w:t>
      </w:r>
      <w:r w:rsidRPr="001C3C2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Financial Anal</w:t>
      </w:r>
      <w:r w:rsidRPr="001C3C22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 xml:space="preserve">st 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with more than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C3C22">
        <w:rPr>
          <w:rFonts w:asciiTheme="minorHAnsi" w:eastAsia="Arial" w:hAnsiTheme="minorHAnsi" w:cstheme="minorHAnsi"/>
          <w:sz w:val="22"/>
          <w:szCs w:val="22"/>
        </w:rPr>
        <w:t>0 years of incre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singly 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sible ex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eri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nce in gen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unting, fina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cial planni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nd re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orti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g, fixed asset mana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ement,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ayroll and 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come tax pre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aration,  datab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ad</w:t>
      </w:r>
      <w:r w:rsidRPr="001C3C22">
        <w:rPr>
          <w:rFonts w:asciiTheme="minorHAnsi" w:eastAsia="Arial" w:hAnsiTheme="minorHAnsi" w:cstheme="minorHAnsi"/>
          <w:sz w:val="22"/>
          <w:szCs w:val="22"/>
        </w:rPr>
        <w:t>ministrat</w:t>
      </w:r>
      <w:r w:rsidRPr="001C3C2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nd infor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>ati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n syste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>ana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C3C22">
        <w:rPr>
          <w:rFonts w:asciiTheme="minorHAnsi" w:eastAsia="Arial" w:hAnsiTheme="minorHAnsi" w:cstheme="minorHAnsi"/>
          <w:sz w:val="22"/>
          <w:szCs w:val="22"/>
        </w:rPr>
        <w:t>ement.</w:t>
      </w:r>
    </w:p>
    <w:p w14:paraId="0344CC3F" w14:textId="77777777" w:rsidR="00103FF6" w:rsidRPr="001C3C22" w:rsidRDefault="00103FF6" w:rsidP="001C3C2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B407FE8" w14:textId="23F4A260" w:rsidR="00103FF6" w:rsidRPr="001C3C22" w:rsidRDefault="001C3C22" w:rsidP="001C3C22">
      <w:pPr>
        <w:tabs>
          <w:tab w:val="left" w:pos="9500"/>
        </w:tabs>
        <w:spacing w:before="29"/>
        <w:ind w:left="11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bCs/>
          <w:position w:val="-1"/>
          <w:sz w:val="22"/>
          <w:szCs w:val="22"/>
          <w:u w:color="000000"/>
        </w:rPr>
        <w:t>Professional Experie</w:t>
      </w:r>
      <w:r w:rsidRPr="001C3C22">
        <w:rPr>
          <w:rFonts w:asciiTheme="minorHAnsi" w:eastAsia="Arial" w:hAnsiTheme="minorHAnsi" w:cstheme="minorHAnsi"/>
          <w:b/>
          <w:bCs/>
          <w:spacing w:val="1"/>
          <w:position w:val="-1"/>
          <w:sz w:val="22"/>
          <w:szCs w:val="22"/>
          <w:u w:color="000000"/>
        </w:rPr>
        <w:t>n</w:t>
      </w:r>
      <w:r w:rsidRPr="001C3C22">
        <w:rPr>
          <w:rFonts w:asciiTheme="minorHAnsi" w:eastAsia="Arial" w:hAnsiTheme="minorHAnsi" w:cstheme="minorHAnsi"/>
          <w:b/>
          <w:bCs/>
          <w:position w:val="-1"/>
          <w:sz w:val="22"/>
          <w:szCs w:val="22"/>
          <w:u w:color="000000"/>
        </w:rPr>
        <w:t xml:space="preserve">ce </w:t>
      </w:r>
      <w:r w:rsidRPr="001C3C22">
        <w:rPr>
          <w:rFonts w:asciiTheme="minorHAnsi" w:eastAsia="Arial" w:hAnsiTheme="minorHAnsi" w:cstheme="minorHAnsi"/>
          <w:b/>
          <w:bCs/>
          <w:position w:val="-1"/>
          <w:sz w:val="22"/>
          <w:szCs w:val="22"/>
          <w:u w:color="000000"/>
        </w:rPr>
        <w:tab/>
      </w:r>
    </w:p>
    <w:p w14:paraId="02F026AE" w14:textId="7B060062" w:rsidR="00103FF6" w:rsidRPr="001C3C22" w:rsidRDefault="001C3C22" w:rsidP="001C3C22">
      <w:pPr>
        <w:spacing w:before="3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sz w:val="22"/>
          <w:szCs w:val="22"/>
        </w:rPr>
        <w:t>Senior Ac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co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unta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, Name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of Company,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City, ST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</w:t>
      </w:r>
      <w:r w:rsidRPr="001C3C2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07/01 – Pre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ent</w:t>
      </w:r>
    </w:p>
    <w:p w14:paraId="52089DAD" w14:textId="77777777" w:rsidR="00103FF6" w:rsidRPr="001C3C22" w:rsidRDefault="001C3C22" w:rsidP="001C3C22">
      <w:pPr>
        <w:tabs>
          <w:tab w:val="left" w:pos="480"/>
        </w:tabs>
        <w:ind w:left="500" w:right="1047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Revi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w detai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>ed anal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 of fixed asset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gene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z w:val="22"/>
          <w:szCs w:val="22"/>
        </w:rPr>
        <w:t>al led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C3C22">
        <w:rPr>
          <w:rFonts w:asciiTheme="minorHAnsi" w:eastAsia="Arial" w:hAnsiTheme="minorHAnsi" w:cstheme="minorHAnsi"/>
          <w:sz w:val="22"/>
          <w:szCs w:val="22"/>
        </w:rPr>
        <w:t>er acc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unts,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and for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st deprec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ation expendit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n a monthly, quart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rly and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ann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al b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sis</w:t>
      </w:r>
    </w:p>
    <w:p w14:paraId="2F95E618" w14:textId="77777777" w:rsidR="00103FF6" w:rsidRPr="001C3C22" w:rsidRDefault="001C3C22" w:rsidP="001C3C22">
      <w:pPr>
        <w:tabs>
          <w:tab w:val="left" w:pos="480"/>
        </w:tabs>
        <w:spacing w:before="3"/>
        <w:ind w:left="500" w:right="1039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Co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rdi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ate the end of mon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h cl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1C3C22">
        <w:rPr>
          <w:rFonts w:asciiTheme="minorHAnsi" w:eastAsia="Arial" w:hAnsiTheme="minorHAnsi" w:cstheme="minorHAnsi"/>
          <w:sz w:val="22"/>
          <w:szCs w:val="22"/>
        </w:rPr>
        <w:t>to 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re all corp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ra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e deadl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nes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C3C22">
        <w:rPr>
          <w:rFonts w:asciiTheme="minorHAnsi" w:eastAsia="Arial" w:hAnsiTheme="minorHAnsi" w:cstheme="minorHAnsi"/>
          <w:sz w:val="22"/>
          <w:szCs w:val="22"/>
        </w:rPr>
        <w:t>re met and information is presented in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ac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ordance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with GAAP</w:t>
      </w:r>
    </w:p>
    <w:p w14:paraId="24A8F4F2" w14:textId="77777777" w:rsidR="00103FF6" w:rsidRPr="001C3C22" w:rsidRDefault="001C3C22" w:rsidP="001C3C22">
      <w:pPr>
        <w:tabs>
          <w:tab w:val="left" w:pos="480"/>
        </w:tabs>
        <w:ind w:left="500" w:right="268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Prep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re m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nthly financial repor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z w:val="22"/>
          <w:szCs w:val="22"/>
        </w:rPr>
        <w:t>, 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co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ile com</w:t>
      </w:r>
      <w:r w:rsidRPr="001C3C2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lex fixed asset acco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nts, ge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erate ad-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C3C22">
        <w:rPr>
          <w:rFonts w:asciiTheme="minorHAnsi" w:eastAsia="Arial" w:hAnsiTheme="minorHAnsi" w:cstheme="minorHAnsi"/>
          <w:sz w:val="22"/>
          <w:szCs w:val="22"/>
        </w:rPr>
        <w:t>oc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ports, and provide repor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s to ma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agem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nt re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C3C22">
        <w:rPr>
          <w:rFonts w:asciiTheme="minorHAnsi" w:eastAsia="Arial" w:hAnsiTheme="minorHAnsi" w:cstheme="minorHAnsi"/>
          <w:sz w:val="22"/>
          <w:szCs w:val="22"/>
        </w:rPr>
        <w:t>ar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C3C22">
        <w:rPr>
          <w:rFonts w:asciiTheme="minorHAnsi" w:eastAsia="Arial" w:hAnsiTheme="minorHAnsi" w:cstheme="minorHAnsi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g si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C3C22">
        <w:rPr>
          <w:rFonts w:asciiTheme="minorHAnsi" w:eastAsia="Arial" w:hAnsiTheme="minorHAnsi" w:cstheme="minorHAnsi"/>
          <w:sz w:val="22"/>
          <w:szCs w:val="22"/>
        </w:rPr>
        <w:t>nificant expendit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re fluctuati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n</w:t>
      </w:r>
    </w:p>
    <w:p w14:paraId="00C9B3AC" w14:textId="3049A2B1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 xml:space="preserve">    </w:t>
      </w:r>
      <w:r w:rsidRPr="001C3C22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Ass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st inc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1C3C22">
        <w:rPr>
          <w:rFonts w:asciiTheme="minorHAnsi" w:eastAsia="Arial" w:hAnsiTheme="minorHAnsi" w:cstheme="minorHAnsi"/>
          <w:sz w:val="22"/>
          <w:szCs w:val="22"/>
        </w:rPr>
        <w:t>e tax division to prep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re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rate 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co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>e tax and pr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perty tax</w:t>
      </w:r>
    </w:p>
    <w:p w14:paraId="54FE7319" w14:textId="77777777" w:rsidR="00103FF6" w:rsidRPr="001C3C22" w:rsidRDefault="001C3C22" w:rsidP="001C3C22">
      <w:pPr>
        <w:tabs>
          <w:tab w:val="left" w:pos="480"/>
        </w:tabs>
        <w:spacing w:before="4"/>
        <w:ind w:left="500" w:right="702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Implement fi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anc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al syste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>s (e.g., Or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>e), develop f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nctio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al 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ec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if</w:t>
      </w:r>
      <w:r w:rsidRPr="001C3C22">
        <w:rPr>
          <w:rFonts w:asciiTheme="minorHAnsi" w:eastAsia="Arial" w:hAnsiTheme="minorHAnsi" w:cstheme="minorHAnsi"/>
          <w:sz w:val="22"/>
          <w:szCs w:val="22"/>
        </w:rPr>
        <w:t>icatio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s for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pprov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 enh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ncemen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s, document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ch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 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d updat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s to 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he system, 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d resolve technical pr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bl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ms</w:t>
      </w:r>
    </w:p>
    <w:p w14:paraId="409266F7" w14:textId="77777777" w:rsidR="00103FF6" w:rsidRPr="001C3C22" w:rsidRDefault="001C3C22" w:rsidP="001C3C22">
      <w:pPr>
        <w:tabs>
          <w:tab w:val="left" w:pos="480"/>
        </w:tabs>
        <w:ind w:left="500" w:right="536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Provide sup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ort for acc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tants and ex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ernal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1C3C22">
        <w:rPr>
          <w:rFonts w:asciiTheme="minorHAnsi" w:eastAsia="Arial" w:hAnsiTheme="minorHAnsi" w:cstheme="minorHAnsi"/>
          <w:sz w:val="22"/>
          <w:szCs w:val="22"/>
        </w:rPr>
        <w:t>ep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ments in 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eral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count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ng and relat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 functio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al ar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as for the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le 11i Fixed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Ass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s Acco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nting modu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e; identify and resolve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al</w:t>
      </w:r>
    </w:p>
    <w:p w14:paraId="4B84F1B7" w14:textId="77777777" w:rsidR="00103FF6" w:rsidRPr="001C3C22" w:rsidRDefault="001C3C22" w:rsidP="001C3C22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C3C22">
        <w:rPr>
          <w:rFonts w:asciiTheme="minorHAnsi" w:eastAsia="Arial" w:hAnsiTheme="minorHAnsi" w:cstheme="minorHAnsi"/>
          <w:sz w:val="22"/>
          <w:szCs w:val="22"/>
        </w:rPr>
        <w:t>aria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 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us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 by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co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>plex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Or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le fina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cial s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C3C22">
        <w:rPr>
          <w:rFonts w:asciiTheme="minorHAnsi" w:eastAsia="Arial" w:hAnsiTheme="minorHAnsi" w:cstheme="minorHAnsi"/>
          <w:sz w:val="22"/>
          <w:szCs w:val="22"/>
        </w:rPr>
        <w:t>st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ms</w:t>
      </w:r>
    </w:p>
    <w:p w14:paraId="4639C71B" w14:textId="77777777" w:rsidR="00103FF6" w:rsidRPr="001C3C22" w:rsidRDefault="001C3C22" w:rsidP="001C3C22">
      <w:pPr>
        <w:tabs>
          <w:tab w:val="left" w:pos="480"/>
        </w:tabs>
        <w:ind w:left="500" w:right="194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W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rk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with pr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ject tea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>s 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d internal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C3C22">
        <w:rPr>
          <w:rFonts w:asciiTheme="minorHAnsi" w:eastAsia="Arial" w:hAnsiTheme="minorHAnsi" w:cstheme="minorHAnsi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artmen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to develop 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C3C22">
        <w:rPr>
          <w:rFonts w:asciiTheme="minorHAnsi" w:eastAsia="Arial" w:hAnsiTheme="minorHAnsi" w:cstheme="minorHAnsi"/>
          <w:sz w:val="22"/>
          <w:szCs w:val="22"/>
        </w:rPr>
        <w:t>eliver train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for the Or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e 11i fixed assets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counti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g m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dul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 to Acc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unting,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Ne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z w:val="22"/>
          <w:szCs w:val="22"/>
        </w:rPr>
        <w:t>k, Supply 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C3C22">
        <w:rPr>
          <w:rFonts w:asciiTheme="minorHAnsi" w:eastAsia="Arial" w:hAnsiTheme="minorHAnsi" w:cstheme="minorHAnsi"/>
          <w:sz w:val="22"/>
          <w:szCs w:val="22"/>
        </w:rPr>
        <w:t>ain, Informat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on Techno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y and other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perations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C3C22">
        <w:rPr>
          <w:rFonts w:asciiTheme="minorHAnsi" w:eastAsia="Arial" w:hAnsiTheme="minorHAnsi" w:cstheme="minorHAnsi"/>
          <w:sz w:val="22"/>
          <w:szCs w:val="22"/>
        </w:rPr>
        <w:t>ro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ps</w:t>
      </w:r>
    </w:p>
    <w:p w14:paraId="3198378B" w14:textId="77777777" w:rsidR="00103FF6" w:rsidRPr="001C3C22" w:rsidRDefault="001C3C22" w:rsidP="001C3C22">
      <w:pPr>
        <w:tabs>
          <w:tab w:val="left" w:pos="480"/>
        </w:tabs>
        <w:ind w:left="500" w:right="250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Co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rdi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ate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C3C22">
        <w:rPr>
          <w:rFonts w:asciiTheme="minorHAnsi" w:eastAsia="Arial" w:hAnsiTheme="minorHAnsi" w:cstheme="minorHAnsi"/>
          <w:sz w:val="22"/>
          <w:szCs w:val="22"/>
        </w:rPr>
        <w:t>uart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rly pr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w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er cer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ificatio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z w:val="22"/>
          <w:szCs w:val="22"/>
        </w:rPr>
        <w:t>, up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C3C22">
        <w:rPr>
          <w:rFonts w:asciiTheme="minorHAnsi" w:eastAsia="Arial" w:hAnsiTheme="minorHAnsi" w:cstheme="minorHAnsi"/>
          <w:sz w:val="22"/>
          <w:szCs w:val="22"/>
        </w:rPr>
        <w:t>ate internal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control 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um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entation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eed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d, and monit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 cycle-level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co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C3C22">
        <w:rPr>
          <w:rFonts w:asciiTheme="minorHAnsi" w:eastAsia="Arial" w:hAnsiTheme="minorHAnsi" w:cstheme="minorHAnsi"/>
          <w:sz w:val="22"/>
          <w:szCs w:val="22"/>
        </w:rPr>
        <w:t>rols 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d process level risks to ensure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aterial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1C3C22">
        <w:rPr>
          <w:rFonts w:asciiTheme="minorHAnsi" w:eastAsia="Arial" w:hAnsiTheme="minorHAnsi" w:cstheme="minorHAnsi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 and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controls are 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1C3C22">
        <w:rPr>
          <w:rFonts w:asciiTheme="minorHAnsi" w:eastAsia="Arial" w:hAnsiTheme="minorHAnsi" w:cstheme="minorHAnsi"/>
          <w:sz w:val="22"/>
          <w:szCs w:val="22"/>
        </w:rPr>
        <w:t>ed into the complia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1C3C22">
        <w:rPr>
          <w:rFonts w:asciiTheme="minorHAnsi" w:eastAsia="Arial" w:hAnsiTheme="minorHAnsi" w:cstheme="minorHAnsi"/>
          <w:sz w:val="22"/>
          <w:szCs w:val="22"/>
        </w:rPr>
        <w:t>oc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s in a </w:t>
      </w:r>
      <w:r w:rsidRPr="001C3C22">
        <w:rPr>
          <w:rFonts w:asciiTheme="minorHAnsi" w:eastAsia="Arial" w:hAnsiTheme="minorHAnsi" w:cstheme="minorHAnsi"/>
          <w:sz w:val="22"/>
          <w:szCs w:val="22"/>
        </w:rPr>
        <w:t>timely mann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s re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C3C22">
        <w:rPr>
          <w:rFonts w:asciiTheme="minorHAnsi" w:eastAsia="Arial" w:hAnsiTheme="minorHAnsi" w:cstheme="minorHAnsi"/>
          <w:sz w:val="22"/>
          <w:szCs w:val="22"/>
        </w:rPr>
        <w:t>uired by Section 4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4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f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z w:val="22"/>
          <w:szCs w:val="22"/>
        </w:rPr>
        <w:t>arb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 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xl</w:t>
      </w:r>
      <w:r w:rsidRPr="001C3C22">
        <w:rPr>
          <w:rFonts w:asciiTheme="minorHAnsi" w:eastAsia="Arial" w:hAnsiTheme="minorHAnsi" w:cstheme="minorHAnsi"/>
          <w:sz w:val="22"/>
          <w:szCs w:val="22"/>
        </w:rPr>
        <w:t>ey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(SOX)</w:t>
      </w:r>
    </w:p>
    <w:p w14:paraId="37979614" w14:textId="77777777" w:rsidR="00103FF6" w:rsidRPr="001C3C22" w:rsidRDefault="001C3C22" w:rsidP="001C3C22">
      <w:pPr>
        <w:tabs>
          <w:tab w:val="left" w:pos="480"/>
        </w:tabs>
        <w:spacing w:before="4"/>
        <w:ind w:left="500" w:right="969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Devel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ped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 Acc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ss da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ab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se 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rt that he</w:t>
      </w:r>
      <w:r w:rsidRPr="001C3C22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>ps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nior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count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nts anal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et profits and deprec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ation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and cut their monthly cl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ng time in ha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>f</w:t>
      </w:r>
    </w:p>
    <w:p w14:paraId="4D655B26" w14:textId="77777777" w:rsidR="00103FF6" w:rsidRPr="001C3C22" w:rsidRDefault="001C3C22" w:rsidP="001C3C22">
      <w:pPr>
        <w:tabs>
          <w:tab w:val="left" w:pos="480"/>
        </w:tabs>
        <w:ind w:left="500" w:right="603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ceived 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company 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rf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rma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w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z w:val="22"/>
          <w:szCs w:val="22"/>
        </w:rPr>
        <w:t>d for 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z w:val="22"/>
          <w:szCs w:val="22"/>
        </w:rPr>
        <w:t>eating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an Access 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tabase 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ec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al query s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C3C22">
        <w:rPr>
          <w:rFonts w:asciiTheme="minorHAnsi" w:eastAsia="Arial" w:hAnsiTheme="minorHAnsi" w:cstheme="minorHAnsi"/>
          <w:sz w:val="22"/>
          <w:szCs w:val="22"/>
        </w:rPr>
        <w:t>stem enabl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ng 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ch acco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ntant to perform w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C3C22">
        <w:rPr>
          <w:rFonts w:asciiTheme="minorHAnsi" w:eastAsia="Arial" w:hAnsiTheme="minorHAnsi" w:cstheme="minorHAnsi"/>
          <w:sz w:val="22"/>
          <w:szCs w:val="22"/>
        </w:rPr>
        <w:t>at-if analys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s in ord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r to 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spond rapidly to ch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 in</w:t>
      </w:r>
    </w:p>
    <w:p w14:paraId="4466B17F" w14:textId="77777777" w:rsidR="00103FF6" w:rsidRPr="001C3C22" w:rsidRDefault="001C3C22" w:rsidP="001C3C22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sz w:val="22"/>
          <w:szCs w:val="22"/>
        </w:rPr>
        <w:t>particul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r markets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so that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rofit proj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ti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ns could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C3C22">
        <w:rPr>
          <w:rFonts w:asciiTheme="minorHAnsi" w:eastAsia="Arial" w:hAnsiTheme="minorHAnsi" w:cstheme="minorHAnsi"/>
          <w:sz w:val="22"/>
          <w:szCs w:val="22"/>
        </w:rPr>
        <w:t>e met</w:t>
      </w:r>
    </w:p>
    <w:p w14:paraId="32B4362C" w14:textId="77777777" w:rsidR="00103FF6" w:rsidRPr="001C3C22" w:rsidRDefault="00103FF6" w:rsidP="001C3C2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68EF214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sz w:val="22"/>
          <w:szCs w:val="22"/>
        </w:rPr>
        <w:t>Portfolio Ana</w:t>
      </w:r>
      <w:r w:rsidRPr="001C3C22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, Name of Company, 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City, ST                                                </w:t>
      </w:r>
      <w:r w:rsidRPr="001C3C22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04/00 – 05/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1</w:t>
      </w:r>
    </w:p>
    <w:p w14:paraId="74E9B6AA" w14:textId="77777777" w:rsidR="00103FF6" w:rsidRPr="001C3C22" w:rsidRDefault="00103FF6" w:rsidP="001C3C2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51189F3" w14:textId="77777777" w:rsidR="00103FF6" w:rsidRPr="001C3C22" w:rsidRDefault="001C3C22" w:rsidP="001C3C22">
      <w:pPr>
        <w:tabs>
          <w:tab w:val="left" w:pos="480"/>
        </w:tabs>
        <w:ind w:left="500" w:right="236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Maintain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C3C22">
        <w:rPr>
          <w:rFonts w:asciiTheme="minorHAnsi" w:eastAsia="Arial" w:hAnsiTheme="minorHAnsi" w:cstheme="minorHAnsi"/>
          <w:sz w:val="22"/>
          <w:szCs w:val="22"/>
        </w:rPr>
        <w:t>eneral led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C3C22">
        <w:rPr>
          <w:rFonts w:asciiTheme="minorHAnsi" w:eastAsia="Arial" w:hAnsiTheme="minorHAnsi" w:cstheme="minorHAnsi"/>
          <w:sz w:val="22"/>
          <w:szCs w:val="22"/>
        </w:rPr>
        <w:t>er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and prep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quart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rly and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/ or annual sch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dule B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'</w:t>
      </w:r>
      <w:r w:rsidRPr="001C3C22">
        <w:rPr>
          <w:rFonts w:asciiTheme="minorHAnsi" w:eastAsia="Arial" w:hAnsiTheme="minorHAnsi" w:cstheme="minorHAnsi"/>
          <w:sz w:val="22"/>
          <w:szCs w:val="22"/>
        </w:rPr>
        <w:t>s, payment sc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C3C22">
        <w:rPr>
          <w:rFonts w:asciiTheme="minorHAnsi" w:eastAsia="Arial" w:hAnsiTheme="minorHAnsi" w:cstheme="minorHAnsi"/>
          <w:sz w:val="22"/>
          <w:szCs w:val="22"/>
        </w:rPr>
        <w:t>edul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z w:val="22"/>
          <w:szCs w:val="22"/>
        </w:rPr>
        <w:t>, financ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ng sc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C3C22">
        <w:rPr>
          <w:rFonts w:asciiTheme="minorHAnsi" w:eastAsia="Arial" w:hAnsiTheme="minorHAnsi" w:cstheme="minorHAnsi"/>
          <w:sz w:val="22"/>
          <w:szCs w:val="22"/>
        </w:rPr>
        <w:t>edul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z w:val="22"/>
          <w:szCs w:val="22"/>
        </w:rPr>
        <w:t>, inc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me statem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nts, bala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ce 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C3C22">
        <w:rPr>
          <w:rFonts w:asciiTheme="minorHAnsi" w:eastAsia="Arial" w:hAnsiTheme="minorHAnsi" w:cstheme="minorHAnsi"/>
          <w:sz w:val="22"/>
          <w:szCs w:val="22"/>
        </w:rPr>
        <w:t>eets, and m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rtgage b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nk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C3C22">
        <w:rPr>
          <w:rFonts w:asciiTheme="minorHAnsi" w:eastAsia="Arial" w:hAnsiTheme="minorHAnsi" w:cstheme="minorHAnsi"/>
          <w:sz w:val="22"/>
          <w:szCs w:val="22"/>
        </w:rPr>
        <w:t>financ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al 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ports</w:t>
      </w:r>
    </w:p>
    <w:p w14:paraId="4CE60239" w14:textId="77777777" w:rsidR="00103FF6" w:rsidRPr="001C3C22" w:rsidRDefault="001C3C22" w:rsidP="001C3C22">
      <w:pPr>
        <w:tabs>
          <w:tab w:val="left" w:pos="480"/>
        </w:tabs>
        <w:ind w:left="500" w:right="425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Evaluated 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rtfolio perf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rmance, re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orted financ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al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data to exter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al surve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C3C22">
        <w:rPr>
          <w:rFonts w:asciiTheme="minorHAnsi" w:eastAsia="Arial" w:hAnsiTheme="minorHAnsi" w:cstheme="minorHAnsi"/>
          <w:sz w:val="22"/>
          <w:szCs w:val="22"/>
        </w:rPr>
        <w:t>s, and pr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red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vario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s financ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al re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1C3C22">
        <w:rPr>
          <w:rFonts w:asciiTheme="minorHAnsi" w:eastAsia="Arial" w:hAnsiTheme="minorHAnsi" w:cstheme="minorHAnsi"/>
          <w:sz w:val="22"/>
          <w:szCs w:val="22"/>
        </w:rPr>
        <w:t>rts for inv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rs</w:t>
      </w:r>
    </w:p>
    <w:p w14:paraId="2EF02178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 xml:space="preserve">    </w:t>
      </w:r>
      <w:r w:rsidRPr="001C3C22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co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iled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>ortga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C3C22">
        <w:rPr>
          <w:rFonts w:asciiTheme="minorHAnsi" w:eastAsia="Arial" w:hAnsiTheme="minorHAnsi" w:cstheme="minorHAnsi"/>
          <w:sz w:val="22"/>
          <w:szCs w:val="22"/>
        </w:rPr>
        <w:t>e bal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e on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C3C22">
        <w:rPr>
          <w:rFonts w:asciiTheme="minorHAnsi" w:eastAsia="Arial" w:hAnsiTheme="minorHAnsi" w:cstheme="minorHAnsi"/>
          <w:sz w:val="22"/>
          <w:szCs w:val="22"/>
        </w:rPr>
        <w:t>oth CTI and Peop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>e Soft G/L syste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>s and 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nerat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 qu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es from</w:t>
      </w:r>
    </w:p>
    <w:p w14:paraId="4D40CD7D" w14:textId="77777777" w:rsidR="00103FF6" w:rsidRPr="001C3C22" w:rsidRDefault="001C3C22" w:rsidP="001C3C22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sz w:val="22"/>
          <w:szCs w:val="22"/>
        </w:rPr>
        <w:t>Or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le Data W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reh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use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C3C22">
        <w:rPr>
          <w:rFonts w:asciiTheme="minorHAnsi" w:eastAsia="Arial" w:hAnsiTheme="minorHAnsi" w:cstheme="minorHAnsi"/>
          <w:sz w:val="22"/>
          <w:szCs w:val="22"/>
        </w:rPr>
        <w:t>y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using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rac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>e Discov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ry and People 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ft</w:t>
      </w:r>
    </w:p>
    <w:p w14:paraId="4A180688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 xml:space="preserve">    </w:t>
      </w:r>
      <w:r w:rsidRPr="001C3C22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Prep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red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ual statutory 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C3C22">
        <w:rPr>
          <w:rFonts w:asciiTheme="minorHAnsi" w:eastAsia="Arial" w:hAnsiTheme="minorHAnsi" w:cstheme="minorHAnsi"/>
          <w:sz w:val="22"/>
          <w:szCs w:val="22"/>
        </w:rPr>
        <w:t>ootnote 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ckag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</w:t>
      </w:r>
    </w:p>
    <w:p w14:paraId="16BF6C3F" w14:textId="77777777" w:rsidR="00103FF6" w:rsidRPr="001C3C22" w:rsidRDefault="00103FF6" w:rsidP="001C3C2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8A86263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sz w:val="22"/>
          <w:szCs w:val="22"/>
        </w:rPr>
        <w:t>Store Dat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ab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ase Admini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trato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z w:val="22"/>
          <w:szCs w:val="22"/>
        </w:rPr>
        <w:t>, Name of Company,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City, ST                          </w:t>
      </w:r>
      <w:r w:rsidRPr="001C3C2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01/99 – 05/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0</w:t>
      </w:r>
    </w:p>
    <w:p w14:paraId="7ED33DF6" w14:textId="77777777" w:rsidR="00103FF6" w:rsidRPr="001C3C22" w:rsidRDefault="00103FF6" w:rsidP="001C3C2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8FD09F2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  <w:sectPr w:rsidR="00103FF6" w:rsidRPr="001C3C22">
          <w:pgSz w:w="12240" w:h="15840"/>
          <w:pgMar w:top="1360" w:right="1160" w:bottom="280" w:left="1460" w:header="720" w:footer="720" w:gutter="0"/>
          <w:cols w:space="720"/>
        </w:sectPr>
      </w:pPr>
      <w:r w:rsidRPr="001C3C22">
        <w:rPr>
          <w:rFonts w:asciiTheme="minorHAnsi" w:hAnsiTheme="minorHAnsi" w:cstheme="minorHAnsi"/>
          <w:sz w:val="22"/>
          <w:szCs w:val="22"/>
        </w:rPr>
        <w:t xml:space="preserve">    </w:t>
      </w:r>
      <w:r w:rsidRPr="001C3C22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Maintain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 custom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r dat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base and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C3C22">
        <w:rPr>
          <w:rFonts w:asciiTheme="minorHAnsi" w:eastAsia="Arial" w:hAnsiTheme="minorHAnsi" w:cstheme="minorHAnsi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erated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C3C22">
        <w:rPr>
          <w:rFonts w:asciiTheme="minorHAnsi" w:eastAsia="Arial" w:hAnsiTheme="minorHAnsi" w:cstheme="minorHAnsi"/>
          <w:sz w:val="22"/>
          <w:szCs w:val="22"/>
        </w:rPr>
        <w:t>aily repor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s for st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re ma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ag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rs</w:t>
      </w:r>
    </w:p>
    <w:p w14:paraId="6E733AE4" w14:textId="77777777" w:rsidR="00103FF6" w:rsidRPr="001C3C22" w:rsidRDefault="001C3C22" w:rsidP="001C3C22">
      <w:pPr>
        <w:spacing w:before="78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sz w:val="22"/>
          <w:szCs w:val="22"/>
        </w:rPr>
        <w:lastRenderedPageBreak/>
        <w:t>JOHN DOE</w:t>
      </w:r>
    </w:p>
    <w:p w14:paraId="55A71C96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sz w:val="22"/>
          <w:szCs w:val="22"/>
        </w:rPr>
        <w:t>Page Two</w:t>
      </w:r>
    </w:p>
    <w:p w14:paraId="070085BB" w14:textId="77777777" w:rsidR="00103FF6" w:rsidRPr="001C3C22" w:rsidRDefault="00103FF6" w:rsidP="001C3C2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A17053D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sz w:val="22"/>
          <w:szCs w:val="22"/>
        </w:rPr>
        <w:t>Acc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untant</w:t>
      </w:r>
      <w:r w:rsidRPr="001C3C22">
        <w:rPr>
          <w:rFonts w:asciiTheme="minorHAnsi" w:eastAsia="Arial" w:hAnsiTheme="minorHAnsi" w:cstheme="minorHAnsi"/>
          <w:sz w:val="22"/>
          <w:szCs w:val="22"/>
        </w:rPr>
        <w:t>,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Name of 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mpany, City, ST                                                         </w:t>
      </w:r>
      <w:r w:rsidRPr="001C3C2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11/98 – 04/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0</w:t>
      </w:r>
    </w:p>
    <w:p w14:paraId="2030D8BE" w14:textId="77777777" w:rsidR="00103FF6" w:rsidRPr="001C3C22" w:rsidRDefault="00103FF6" w:rsidP="001C3C2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CF7B3DD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 xml:space="preserve">    </w:t>
      </w:r>
      <w:r w:rsidRPr="001C3C22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Superv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sed 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ree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coun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s payable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clerks</w:t>
      </w:r>
    </w:p>
    <w:p w14:paraId="15BBD9AA" w14:textId="77777777" w:rsidR="00103FF6" w:rsidRPr="001C3C22" w:rsidRDefault="001C3C22" w:rsidP="001C3C22">
      <w:pPr>
        <w:tabs>
          <w:tab w:val="left" w:pos="480"/>
        </w:tabs>
        <w:ind w:left="500" w:right="211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Prep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red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C3C22">
        <w:rPr>
          <w:rFonts w:asciiTheme="minorHAnsi" w:eastAsia="Arial" w:hAnsiTheme="minorHAnsi" w:cstheme="minorHAnsi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rterly and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ual Sch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dule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B's, financ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al statemen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ayment sch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dul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 and fi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anc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ng sche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C3C22">
        <w:rPr>
          <w:rFonts w:asciiTheme="minorHAnsi" w:eastAsia="Arial" w:hAnsiTheme="minorHAnsi" w:cstheme="minorHAnsi"/>
          <w:sz w:val="22"/>
          <w:szCs w:val="22"/>
        </w:rPr>
        <w:t>ul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</w:t>
      </w:r>
    </w:p>
    <w:p w14:paraId="629A00F5" w14:textId="77777777" w:rsidR="00103FF6" w:rsidRPr="001C3C22" w:rsidRDefault="001C3C22" w:rsidP="001C3C22">
      <w:pPr>
        <w:tabs>
          <w:tab w:val="left" w:pos="480"/>
        </w:tabs>
        <w:spacing w:before="2"/>
        <w:ind w:left="500" w:right="313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Analyzed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C3C22">
        <w:rPr>
          <w:rFonts w:asciiTheme="minorHAnsi" w:eastAsia="Arial" w:hAnsiTheme="minorHAnsi" w:cstheme="minorHAnsi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terly and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ual fina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cial state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ents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ng trend, var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ance and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w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C3C22">
        <w:rPr>
          <w:rFonts w:asciiTheme="minorHAnsi" w:eastAsia="Arial" w:hAnsiTheme="minorHAnsi" w:cstheme="minorHAnsi"/>
          <w:sz w:val="22"/>
          <w:szCs w:val="22"/>
        </w:rPr>
        <w:t>at-if scen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ri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s and gen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rated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ecial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z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 ad-hoc rep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rts f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 man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gem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nt rep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rting</w:t>
      </w:r>
    </w:p>
    <w:p w14:paraId="4923ABAB" w14:textId="77777777" w:rsidR="00103FF6" w:rsidRPr="001C3C22" w:rsidRDefault="001C3C22" w:rsidP="001C3C22">
      <w:pPr>
        <w:tabs>
          <w:tab w:val="left" w:pos="480"/>
        </w:tabs>
        <w:ind w:left="500" w:right="382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Maintain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C3C22">
        <w:rPr>
          <w:rFonts w:asciiTheme="minorHAnsi" w:eastAsia="Arial" w:hAnsiTheme="minorHAnsi" w:cstheme="minorHAnsi"/>
          <w:sz w:val="22"/>
          <w:szCs w:val="22"/>
        </w:rPr>
        <w:t>fixed asset system, helped consolidate 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pital and fixed assets, 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review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 m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nthly, quart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rly and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ann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al fixed asset sch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du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>es for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subm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1C3C22">
        <w:rPr>
          <w:rFonts w:asciiTheme="minorHAnsi" w:eastAsia="Arial" w:hAnsiTheme="minorHAnsi" w:cstheme="minorHAnsi"/>
          <w:sz w:val="22"/>
          <w:szCs w:val="22"/>
        </w:rPr>
        <w:t>sion to pl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ng and rep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ing</w:t>
      </w:r>
    </w:p>
    <w:p w14:paraId="787D91D7" w14:textId="77777777" w:rsidR="00103FF6" w:rsidRPr="001C3C22" w:rsidRDefault="001C3C22" w:rsidP="001C3C22">
      <w:pPr>
        <w:tabs>
          <w:tab w:val="left" w:pos="480"/>
        </w:tabs>
        <w:ind w:left="500" w:right="179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Perfor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>ed 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tabase man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gement 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d supp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rt for financ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al appl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tions (S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L)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1C3C22">
        <w:rPr>
          <w:rFonts w:asciiTheme="minorHAnsi" w:eastAsia="Arial" w:hAnsiTheme="minorHAnsi" w:cstheme="minorHAnsi"/>
          <w:sz w:val="22"/>
          <w:szCs w:val="22"/>
        </w:rPr>
        <w:t>overs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w fina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cial statement re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orting 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d 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alysis; impl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mented a 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1C3C22">
        <w:rPr>
          <w:rFonts w:asciiTheme="minorHAnsi" w:eastAsia="Arial" w:hAnsiTheme="minorHAnsi" w:cstheme="minorHAnsi"/>
          <w:sz w:val="22"/>
          <w:szCs w:val="22"/>
        </w:rPr>
        <w:t>eral le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C3C22">
        <w:rPr>
          <w:rFonts w:asciiTheme="minorHAnsi" w:eastAsia="Arial" w:hAnsiTheme="minorHAnsi" w:cstheme="minorHAnsi"/>
          <w:sz w:val="22"/>
          <w:szCs w:val="22"/>
        </w:rPr>
        <w:t>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r s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stem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z w:val="22"/>
          <w:szCs w:val="22"/>
        </w:rPr>
        <w:t>ing CTI and Or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le</w:t>
      </w:r>
    </w:p>
    <w:p w14:paraId="0450D354" w14:textId="77777777" w:rsidR="00103FF6" w:rsidRPr="001C3C22" w:rsidRDefault="001C3C22" w:rsidP="001C3C22">
      <w:pPr>
        <w:tabs>
          <w:tab w:val="left" w:pos="480"/>
        </w:tabs>
        <w:ind w:left="500" w:right="335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Comp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>eted spec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al pro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1C3C22">
        <w:rPr>
          <w:rFonts w:asciiTheme="minorHAnsi" w:eastAsia="Arial" w:hAnsiTheme="minorHAnsi" w:cstheme="minorHAnsi"/>
          <w:sz w:val="22"/>
          <w:szCs w:val="22"/>
        </w:rPr>
        <w:t>ec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s involving project m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ag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ment re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orti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g and synt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C3C22">
        <w:rPr>
          <w:rFonts w:asciiTheme="minorHAnsi" w:eastAsia="Arial" w:hAnsiTheme="minorHAnsi" w:cstheme="minorHAnsi"/>
          <w:sz w:val="22"/>
          <w:szCs w:val="22"/>
        </w:rPr>
        <w:t>etic le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unting as 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ed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</w:t>
      </w:r>
    </w:p>
    <w:p w14:paraId="2BC7F87C" w14:textId="77777777" w:rsidR="00103FF6" w:rsidRPr="001C3C22" w:rsidRDefault="00103FF6" w:rsidP="001C3C2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1948504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sz w:val="22"/>
          <w:szCs w:val="22"/>
        </w:rPr>
        <w:t>Staff A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nta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, Name of </w:t>
      </w:r>
      <w:r w:rsidRPr="001C3C22">
        <w:rPr>
          <w:rFonts w:asciiTheme="minorHAnsi" w:eastAsia="Arial" w:hAnsiTheme="minorHAnsi" w:cstheme="minorHAnsi"/>
          <w:sz w:val="22"/>
          <w:szCs w:val="22"/>
        </w:rPr>
        <w:t>Company,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City, ST                                                </w:t>
      </w:r>
      <w:r w:rsidRPr="001C3C22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02/97 – 11/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8</w:t>
      </w:r>
    </w:p>
    <w:p w14:paraId="29BFA75F" w14:textId="77777777" w:rsidR="00103FF6" w:rsidRPr="001C3C22" w:rsidRDefault="00103FF6" w:rsidP="001C3C2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884B4D7" w14:textId="77777777" w:rsidR="00103FF6" w:rsidRPr="001C3C22" w:rsidRDefault="001C3C22" w:rsidP="001C3C22">
      <w:pPr>
        <w:tabs>
          <w:tab w:val="left" w:pos="480"/>
        </w:tabs>
        <w:ind w:left="500" w:right="159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Perfor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>ed 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rate 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neral acco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nting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duti</w:t>
      </w:r>
      <w:r w:rsidRPr="001C3C2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 to 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up</w:t>
      </w:r>
      <w:r w:rsidRPr="001C3C22">
        <w:rPr>
          <w:rFonts w:asciiTheme="minorHAnsi" w:eastAsia="Arial" w:hAnsiTheme="minorHAnsi" w:cstheme="minorHAnsi"/>
          <w:sz w:val="22"/>
          <w:szCs w:val="22"/>
        </w:rPr>
        <w:t>port 110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stores which inc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>uded fin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ia</w:t>
      </w:r>
      <w:r w:rsidRPr="001C3C22">
        <w:rPr>
          <w:rFonts w:asciiTheme="minorHAnsi" w:eastAsia="Arial" w:hAnsiTheme="minorHAnsi" w:cstheme="minorHAnsi"/>
          <w:sz w:val="22"/>
          <w:szCs w:val="22"/>
        </w:rPr>
        <w:t>l statement re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orting 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d 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alysis, 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sti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g to accoun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ng syst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ms (A/R), 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cord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ng fixed ass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ts, filing sal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 tax re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orts, 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ncil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ng ba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k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stat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ments, overseeing 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sb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1C3C22">
        <w:rPr>
          <w:rFonts w:asciiTheme="minorHAnsi" w:eastAsia="Arial" w:hAnsiTheme="minorHAnsi" w:cstheme="minorHAnsi"/>
          <w:sz w:val="22"/>
          <w:szCs w:val="22"/>
        </w:rPr>
        <w:t>sements, ma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taining G/L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coun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C3C22">
        <w:rPr>
          <w:rFonts w:asciiTheme="minorHAnsi" w:eastAsia="Arial" w:hAnsiTheme="minorHAnsi" w:cstheme="minorHAnsi"/>
          <w:sz w:val="22"/>
          <w:szCs w:val="22"/>
        </w:rPr>
        <w:t>s, and prep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ri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g payroll</w:t>
      </w:r>
    </w:p>
    <w:p w14:paraId="561A60F7" w14:textId="77777777" w:rsidR="00103FF6" w:rsidRPr="001C3C22" w:rsidRDefault="001C3C22" w:rsidP="001C3C22">
      <w:pPr>
        <w:tabs>
          <w:tab w:val="left" w:pos="480"/>
        </w:tabs>
        <w:ind w:left="500" w:right="803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Ass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sted in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udget process and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re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C3C22">
        <w:rPr>
          <w:rFonts w:asciiTheme="minorHAnsi" w:eastAsia="Arial" w:hAnsiTheme="minorHAnsi" w:cstheme="minorHAnsi"/>
          <w:sz w:val="22"/>
          <w:szCs w:val="22"/>
        </w:rPr>
        <w:t>ared monthly, quart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rly and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nnual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C3C22">
        <w:rPr>
          <w:rFonts w:asciiTheme="minorHAnsi" w:eastAsia="Arial" w:hAnsiTheme="minorHAnsi" w:cstheme="minorHAnsi"/>
          <w:sz w:val="22"/>
          <w:szCs w:val="22"/>
        </w:rPr>
        <w:t>eprec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ation expe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se sche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C3C22">
        <w:rPr>
          <w:rFonts w:asciiTheme="minorHAnsi" w:eastAsia="Arial" w:hAnsiTheme="minorHAnsi" w:cstheme="minorHAnsi"/>
          <w:sz w:val="22"/>
          <w:szCs w:val="22"/>
        </w:rPr>
        <w:t>ul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</w:t>
      </w:r>
    </w:p>
    <w:p w14:paraId="4D06BACC" w14:textId="77777777" w:rsidR="00103FF6" w:rsidRPr="001C3C22" w:rsidRDefault="00103FF6" w:rsidP="001C3C2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6390080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sz w:val="22"/>
          <w:szCs w:val="22"/>
        </w:rPr>
        <w:t>Acc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unting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Clerk</w:t>
      </w:r>
      <w:r w:rsidRPr="001C3C22">
        <w:rPr>
          <w:rFonts w:asciiTheme="minorHAnsi" w:eastAsia="Arial" w:hAnsiTheme="minorHAnsi" w:cstheme="minorHAnsi"/>
          <w:sz w:val="22"/>
          <w:szCs w:val="22"/>
        </w:rPr>
        <w:t>, Name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of Company, City, ST                                               </w:t>
      </w:r>
      <w:r w:rsidRPr="001C3C22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09/93 – 11/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6</w:t>
      </w:r>
    </w:p>
    <w:p w14:paraId="23D4E08E" w14:textId="77777777" w:rsidR="00103FF6" w:rsidRPr="001C3C22" w:rsidRDefault="00103FF6" w:rsidP="001C3C2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8B767F3" w14:textId="77777777" w:rsidR="00103FF6" w:rsidRPr="001C3C22" w:rsidRDefault="001C3C22" w:rsidP="001C3C22">
      <w:pPr>
        <w:tabs>
          <w:tab w:val="left" w:pos="480"/>
        </w:tabs>
        <w:ind w:left="500" w:right="504" w:hanging="36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hAnsiTheme="minorHAnsi" w:cstheme="minorHAnsi"/>
          <w:sz w:val="22"/>
          <w:szCs w:val="22"/>
        </w:rPr>
        <w:tab/>
      </w:r>
      <w:r w:rsidRPr="001C3C22">
        <w:rPr>
          <w:rFonts w:asciiTheme="minorHAnsi" w:eastAsia="Arial" w:hAnsiTheme="minorHAnsi" w:cstheme="minorHAnsi"/>
          <w:sz w:val="22"/>
          <w:szCs w:val="22"/>
        </w:rPr>
        <w:t>Perfor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C3C22">
        <w:rPr>
          <w:rFonts w:asciiTheme="minorHAnsi" w:eastAsia="Arial" w:hAnsiTheme="minorHAnsi" w:cstheme="minorHAnsi"/>
          <w:sz w:val="22"/>
          <w:szCs w:val="22"/>
        </w:rPr>
        <w:t>ed 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neral inv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ntory acc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unting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respo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si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C3C22">
        <w:rPr>
          <w:rFonts w:asciiTheme="minorHAnsi" w:eastAsia="Arial" w:hAnsiTheme="minorHAnsi" w:cstheme="minorHAnsi"/>
          <w:sz w:val="22"/>
          <w:szCs w:val="22"/>
        </w:rPr>
        <w:t>iliti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 inc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>udi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g inventory 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st analys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z w:val="22"/>
          <w:szCs w:val="22"/>
        </w:rPr>
        <w:t>, pr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ng, inventory to mark-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sz w:val="22"/>
          <w:szCs w:val="22"/>
        </w:rPr>
        <w:t>p, pr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unts pay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C3C22">
        <w:rPr>
          <w:rFonts w:asciiTheme="minorHAnsi" w:eastAsia="Arial" w:hAnsiTheme="minorHAnsi" w:cstheme="minorHAnsi"/>
          <w:sz w:val="22"/>
          <w:szCs w:val="22"/>
        </w:rPr>
        <w:t>le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invoic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z w:val="22"/>
          <w:szCs w:val="22"/>
        </w:rPr>
        <w:t>, and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providi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g inventory 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ntrol</w:t>
      </w:r>
    </w:p>
    <w:p w14:paraId="6F1BB03D" w14:textId="77777777" w:rsidR="00103FF6" w:rsidRPr="001C3C22" w:rsidRDefault="00103FF6" w:rsidP="001C3C22">
      <w:pPr>
        <w:rPr>
          <w:rFonts w:asciiTheme="minorHAnsi" w:hAnsiTheme="minorHAnsi" w:cstheme="minorHAnsi"/>
          <w:sz w:val="22"/>
          <w:szCs w:val="22"/>
        </w:rPr>
      </w:pPr>
    </w:p>
    <w:p w14:paraId="144501A2" w14:textId="77777777" w:rsidR="00103FF6" w:rsidRPr="001C3C22" w:rsidRDefault="00103FF6" w:rsidP="001C3C2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65C65DD" w14:textId="77777777" w:rsidR="00103FF6" w:rsidRPr="001C3C22" w:rsidRDefault="001C3C22" w:rsidP="001C3C22">
      <w:pPr>
        <w:tabs>
          <w:tab w:val="left" w:pos="9500"/>
        </w:tabs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sz w:val="22"/>
          <w:szCs w:val="22"/>
          <w:u w:color="000000"/>
        </w:rPr>
        <w:t xml:space="preserve">                                                              </w:t>
      </w:r>
      <w:r w:rsidRPr="001C3C22">
        <w:rPr>
          <w:rFonts w:asciiTheme="minorHAnsi" w:eastAsia="Arial" w:hAnsiTheme="minorHAnsi" w:cstheme="minorHAnsi"/>
          <w:spacing w:val="-22"/>
          <w:sz w:val="22"/>
          <w:szCs w:val="22"/>
          <w:u w:color="000000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  <w:u w:color="000000"/>
        </w:rPr>
        <w:t xml:space="preserve">Education </w:t>
      </w:r>
      <w:r w:rsidRPr="001C3C22">
        <w:rPr>
          <w:rFonts w:asciiTheme="minorHAnsi" w:eastAsia="Arial" w:hAnsiTheme="minorHAnsi" w:cstheme="minorHAnsi"/>
          <w:sz w:val="22"/>
          <w:szCs w:val="22"/>
          <w:u w:color="000000"/>
        </w:rPr>
        <w:tab/>
      </w:r>
    </w:p>
    <w:p w14:paraId="11BCAA1A" w14:textId="77777777" w:rsidR="00103FF6" w:rsidRPr="001C3C22" w:rsidRDefault="00103FF6" w:rsidP="001C3C2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DD6609E" w14:textId="77777777" w:rsidR="00103FF6" w:rsidRPr="001C3C22" w:rsidRDefault="00103FF6" w:rsidP="001C3C22">
      <w:pPr>
        <w:rPr>
          <w:rFonts w:asciiTheme="minorHAnsi" w:hAnsiTheme="minorHAnsi" w:cstheme="minorHAnsi"/>
          <w:sz w:val="22"/>
          <w:szCs w:val="22"/>
        </w:rPr>
      </w:pPr>
    </w:p>
    <w:p w14:paraId="74455793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sz w:val="22"/>
          <w:szCs w:val="22"/>
        </w:rPr>
        <w:t>Grad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ate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 xml:space="preserve">Diploma 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– Accounting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nd Informati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n Systems –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C3C22">
        <w:rPr>
          <w:rFonts w:asciiTheme="minorHAnsi" w:eastAsia="Arial" w:hAnsiTheme="minorHAnsi" w:cstheme="minorHAnsi"/>
          <w:sz w:val="22"/>
          <w:szCs w:val="22"/>
        </w:rPr>
        <w:t>9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C3C22">
        <w:rPr>
          <w:rFonts w:asciiTheme="minorHAnsi" w:eastAsia="Arial" w:hAnsiTheme="minorHAnsi" w:cstheme="minorHAnsi"/>
          <w:sz w:val="22"/>
          <w:szCs w:val="22"/>
        </w:rPr>
        <w:t>5</w:t>
      </w:r>
    </w:p>
    <w:p w14:paraId="233D9BDD" w14:textId="77777777" w:rsidR="00103FF6" w:rsidRPr="001C3C22" w:rsidRDefault="001C3C22" w:rsidP="001C3C22">
      <w:pPr>
        <w:ind w:left="305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sz w:val="22"/>
          <w:szCs w:val="22"/>
        </w:rPr>
        <w:t>Name of University, City, ST</w:t>
      </w:r>
    </w:p>
    <w:p w14:paraId="0D9131B3" w14:textId="77777777" w:rsidR="00103FF6" w:rsidRPr="001C3C22" w:rsidRDefault="00103FF6" w:rsidP="001C3C2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62C4D49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sz w:val="22"/>
          <w:szCs w:val="22"/>
        </w:rPr>
        <w:t>Bac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elor of</w:t>
      </w:r>
      <w:r w:rsidRPr="001C3C2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Arts</w:t>
      </w:r>
      <w:r w:rsidRPr="001C3C2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- Bus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nd Ma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1C3C22">
        <w:rPr>
          <w:rFonts w:asciiTheme="minorHAnsi" w:eastAsia="Arial" w:hAnsiTheme="minorHAnsi" w:cstheme="minorHAnsi"/>
          <w:sz w:val="22"/>
          <w:szCs w:val="22"/>
        </w:rPr>
        <w:t>gement Sc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e – 1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C3C22">
        <w:rPr>
          <w:rFonts w:asciiTheme="minorHAnsi" w:eastAsia="Arial" w:hAnsiTheme="minorHAnsi" w:cstheme="minorHAnsi"/>
          <w:sz w:val="22"/>
          <w:szCs w:val="22"/>
        </w:rPr>
        <w:t>93</w:t>
      </w:r>
    </w:p>
    <w:p w14:paraId="3C9DB845" w14:textId="77777777" w:rsidR="00103FF6" w:rsidRPr="001C3C22" w:rsidRDefault="001C3C22" w:rsidP="001C3C22">
      <w:pPr>
        <w:ind w:left="305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sz w:val="22"/>
          <w:szCs w:val="22"/>
        </w:rPr>
        <w:t>Name of University, City, ST</w:t>
      </w:r>
    </w:p>
    <w:p w14:paraId="09B3053D" w14:textId="77777777" w:rsidR="00103FF6" w:rsidRPr="001C3C22" w:rsidRDefault="00103FF6" w:rsidP="001C3C2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3DCA44B" w14:textId="77777777" w:rsidR="00103FF6" w:rsidRPr="001C3C22" w:rsidRDefault="00103FF6" w:rsidP="001C3C22">
      <w:pPr>
        <w:rPr>
          <w:rFonts w:asciiTheme="minorHAnsi" w:hAnsiTheme="minorHAnsi" w:cstheme="minorHAnsi"/>
          <w:sz w:val="22"/>
          <w:szCs w:val="22"/>
        </w:rPr>
      </w:pPr>
    </w:p>
    <w:p w14:paraId="32978E64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sz w:val="22"/>
          <w:szCs w:val="22"/>
        </w:rPr>
        <w:t xml:space="preserve">Computer </w:t>
      </w:r>
      <w:r w:rsidRPr="001C3C22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b/>
          <w:sz w:val="22"/>
          <w:szCs w:val="22"/>
        </w:rPr>
        <w:t>kill</w:t>
      </w:r>
      <w:r w:rsidRPr="001C3C2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z w:val="22"/>
          <w:szCs w:val="22"/>
        </w:rPr>
        <w:t>:</w:t>
      </w:r>
      <w:r w:rsidRPr="001C3C22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Windows, M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cr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C3C22">
        <w:rPr>
          <w:rFonts w:asciiTheme="minorHAnsi" w:eastAsia="Arial" w:hAnsiTheme="minorHAnsi" w:cstheme="minorHAnsi"/>
          <w:sz w:val="22"/>
          <w:szCs w:val="22"/>
        </w:rPr>
        <w:t>oft Office, LotusNot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s Mail, People Soft Fina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cial Syst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m, Orac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C3C22">
        <w:rPr>
          <w:rFonts w:asciiTheme="minorHAnsi" w:eastAsia="Arial" w:hAnsiTheme="minorHAnsi" w:cstheme="minorHAnsi"/>
          <w:sz w:val="22"/>
          <w:szCs w:val="22"/>
        </w:rPr>
        <w:t>e</w:t>
      </w:r>
    </w:p>
    <w:p w14:paraId="7B3E4E31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sz w:val="22"/>
          <w:szCs w:val="22"/>
        </w:rPr>
        <w:t>Fina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C3C22">
        <w:rPr>
          <w:rFonts w:asciiTheme="minorHAnsi" w:eastAsia="Arial" w:hAnsiTheme="minorHAnsi" w:cstheme="minorHAnsi"/>
          <w:sz w:val="22"/>
          <w:szCs w:val="22"/>
        </w:rPr>
        <w:t>cial Systems, Or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le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Data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C3C22">
        <w:rPr>
          <w:rFonts w:asciiTheme="minorHAnsi" w:eastAsia="Arial" w:hAnsiTheme="minorHAnsi" w:cstheme="minorHAnsi"/>
          <w:sz w:val="22"/>
          <w:szCs w:val="22"/>
        </w:rPr>
        <w:t>ase, Oracle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>D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scov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y, GoSystem Tax RS, and ProSystem 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C3C22">
        <w:rPr>
          <w:rFonts w:asciiTheme="minorHAnsi" w:eastAsia="Arial" w:hAnsiTheme="minorHAnsi" w:cstheme="minorHAnsi"/>
          <w:sz w:val="22"/>
          <w:szCs w:val="22"/>
        </w:rPr>
        <w:t>X</w:t>
      </w:r>
    </w:p>
    <w:p w14:paraId="204AB307" w14:textId="77777777" w:rsidR="00103FF6" w:rsidRPr="001C3C22" w:rsidRDefault="00103FF6" w:rsidP="001C3C2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CC2C585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b/>
          <w:sz w:val="22"/>
          <w:szCs w:val="22"/>
        </w:rPr>
        <w:t>Certifications / Training:</w:t>
      </w:r>
    </w:p>
    <w:p w14:paraId="07205F14" w14:textId="77777777" w:rsidR="00103FF6" w:rsidRPr="001C3C22" w:rsidRDefault="00103FF6" w:rsidP="001C3C2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FEC3B22" w14:textId="77777777" w:rsidR="00103FF6" w:rsidRPr="001C3C22" w:rsidRDefault="001C3C22" w:rsidP="001C3C22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sz w:val="22"/>
          <w:szCs w:val="22"/>
        </w:rPr>
        <w:t>Enrollm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nt Agent (EA)</w:t>
      </w:r>
    </w:p>
    <w:p w14:paraId="24A58263" w14:textId="77777777" w:rsidR="00103FF6" w:rsidRPr="001C3C22" w:rsidRDefault="001C3C22" w:rsidP="001C3C22">
      <w:pPr>
        <w:spacing w:before="3"/>
        <w:ind w:left="140" w:right="6510"/>
        <w:rPr>
          <w:rFonts w:asciiTheme="minorHAnsi" w:eastAsia="Arial" w:hAnsiTheme="minorHAnsi" w:cstheme="minorHAnsi"/>
          <w:sz w:val="22"/>
          <w:szCs w:val="22"/>
        </w:rPr>
      </w:pPr>
      <w:r w:rsidRPr="001C3C22">
        <w:rPr>
          <w:rFonts w:asciiTheme="minorHAnsi" w:eastAsia="Arial" w:hAnsiTheme="minorHAnsi" w:cstheme="minorHAnsi"/>
          <w:sz w:val="22"/>
          <w:szCs w:val="22"/>
        </w:rPr>
        <w:t>Or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le Certif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ed Assoc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C3C22">
        <w:rPr>
          <w:rFonts w:asciiTheme="minorHAnsi" w:eastAsia="Arial" w:hAnsiTheme="minorHAnsi" w:cstheme="minorHAnsi"/>
          <w:sz w:val="22"/>
          <w:szCs w:val="22"/>
        </w:rPr>
        <w:t>ate (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C3C22">
        <w:rPr>
          <w:rFonts w:asciiTheme="minorHAnsi" w:eastAsia="Arial" w:hAnsiTheme="minorHAnsi" w:cstheme="minorHAnsi"/>
          <w:sz w:val="22"/>
          <w:szCs w:val="22"/>
        </w:rPr>
        <w:t>CA) A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z w:val="22"/>
          <w:szCs w:val="22"/>
        </w:rPr>
        <w:t>c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C3C22">
        <w:rPr>
          <w:rFonts w:asciiTheme="minorHAnsi" w:eastAsia="Arial" w:hAnsiTheme="minorHAnsi" w:cstheme="minorHAnsi"/>
          <w:sz w:val="22"/>
          <w:szCs w:val="22"/>
        </w:rPr>
        <w:t>edited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C3C22">
        <w:rPr>
          <w:rFonts w:asciiTheme="minorHAnsi" w:eastAsia="Arial" w:hAnsiTheme="minorHAnsi" w:cstheme="minorHAnsi"/>
          <w:sz w:val="22"/>
          <w:szCs w:val="22"/>
        </w:rPr>
        <w:t xml:space="preserve">Tax Advisor </w:t>
      </w:r>
      <w:r w:rsidRPr="001C3C2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C3C2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C3C22">
        <w:rPr>
          <w:rFonts w:asciiTheme="minorHAnsi" w:eastAsia="Arial" w:hAnsiTheme="minorHAnsi" w:cstheme="minorHAnsi"/>
          <w:sz w:val="22"/>
          <w:szCs w:val="22"/>
        </w:rPr>
        <w:t>TA) Accredit</w:t>
      </w:r>
      <w:r w:rsidRPr="001C3C2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C3C22">
        <w:rPr>
          <w:rFonts w:asciiTheme="minorHAnsi" w:eastAsia="Arial" w:hAnsiTheme="minorHAnsi" w:cstheme="minorHAnsi"/>
          <w:sz w:val="22"/>
          <w:szCs w:val="22"/>
        </w:rPr>
        <w:t>d Tax Preparer (ATP)</w:t>
      </w:r>
    </w:p>
    <w:sectPr w:rsidR="00103FF6" w:rsidRPr="001C3C22">
      <w:pgSz w:w="12240" w:h="15840"/>
      <w:pgMar w:top="1360" w:right="116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130D0"/>
    <w:multiLevelType w:val="multilevel"/>
    <w:tmpl w:val="C2A013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FF6"/>
    <w:rsid w:val="00103FF6"/>
    <w:rsid w:val="001C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D06A8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C3C2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3C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-mail:%20wils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4956</Characters>
  <Application>Microsoft Office Word</Application>
  <DocSecurity>0</DocSecurity>
  <Lines>165</Lines>
  <Paragraphs>113</Paragraphs>
  <ScaleCrop>false</ScaleCrop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2021-07-22T14:22:00Z</dcterms:modified>
</cp:coreProperties>
</file>